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5C" w:rsidRDefault="0059745C" w:rsidP="00B30115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D4490" w:rsidRPr="001A65AA" w:rsidRDefault="00BD4490" w:rsidP="00BD4490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 xml:space="preserve">Allegato </w:t>
      </w:r>
      <w:r w:rsidR="00757AD2">
        <w:rPr>
          <w:rFonts w:asciiTheme="minorHAnsi" w:hAnsiTheme="minorHAnsi"/>
          <w:color w:val="151515"/>
          <w:w w:val="155"/>
          <w:sz w:val="20"/>
          <w:szCs w:val="20"/>
        </w:rPr>
        <w:t>4</w:t>
      </w:r>
      <w:r>
        <w:rPr>
          <w:rFonts w:asciiTheme="minorHAnsi" w:hAnsiTheme="minorHAnsi"/>
          <w:color w:val="151515"/>
          <w:w w:val="155"/>
          <w:sz w:val="20"/>
          <w:szCs w:val="20"/>
        </w:rPr>
        <w:t xml:space="preserve">  </w:t>
      </w:r>
      <w:r w:rsidR="00BA1D4A">
        <w:rPr>
          <w:rFonts w:asciiTheme="minorHAnsi" w:hAnsiTheme="minorHAnsi"/>
          <w:color w:val="151515"/>
          <w:w w:val="155"/>
          <w:sz w:val="20"/>
          <w:szCs w:val="20"/>
        </w:rPr>
        <w:t xml:space="preserve"> </w:t>
      </w:r>
      <w:r>
        <w:rPr>
          <w:rFonts w:asciiTheme="minorHAnsi" w:hAnsiTheme="minorHAnsi"/>
          <w:color w:val="151515"/>
          <w:w w:val="155"/>
          <w:sz w:val="20"/>
          <w:szCs w:val="20"/>
        </w:rPr>
        <w:t>2/2</w:t>
      </w:r>
    </w:p>
    <w:p w:rsidR="00BD4490" w:rsidRDefault="00BD4490" w:rsidP="00BD4490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D4490" w:rsidRPr="001A65AA" w:rsidRDefault="00BD4490" w:rsidP="00BD4490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D4490" w:rsidRDefault="00BD4490" w:rsidP="00BD4490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ab/>
        <w:t>DICHIARAZIONE SOSTITUTIVA</w:t>
      </w:r>
    </w:p>
    <w:p w:rsidR="00BD4490" w:rsidRPr="00302E31" w:rsidRDefault="00BD4490" w:rsidP="00BD4490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16"/>
          <w:szCs w:val="16"/>
        </w:rPr>
      </w:pPr>
      <w:r w:rsidRPr="00302E31">
        <w:rPr>
          <w:rFonts w:asciiTheme="minorHAnsi" w:hAnsiTheme="minorHAnsi"/>
          <w:color w:val="151515"/>
          <w:w w:val="155"/>
          <w:sz w:val="16"/>
          <w:szCs w:val="16"/>
        </w:rPr>
        <w:t>Resa ai sensi degli artt. 46 e 47 del D P.R. 28 dicembre 2000, n. 445</w:t>
      </w:r>
    </w:p>
    <w:p w:rsidR="00BD4490" w:rsidRPr="001A65AA" w:rsidRDefault="00BD4490" w:rsidP="00BD4490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D4490" w:rsidRPr="001A65AA" w:rsidRDefault="00BD4490" w:rsidP="00BD4490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D4490" w:rsidRDefault="00BD4490" w:rsidP="00BD4490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 sottoscritto: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="00BA1D4A">
        <w:rPr>
          <w:rFonts w:asciiTheme="minorHAnsi" w:hAnsiTheme="minorHAnsi"/>
          <w:color w:val="151515"/>
          <w:w w:val="105"/>
          <w:sz w:val="20"/>
          <w:szCs w:val="20"/>
        </w:rPr>
        <w:t>Cognome….</w:t>
      </w:r>
      <w:proofErr w:type="gramEnd"/>
      <w:r w:rsidR="00BA1D4A"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…………………………………………..</w:t>
      </w:r>
      <w:r w:rsidR="00BA1D4A">
        <w:rPr>
          <w:rFonts w:asciiTheme="minorHAnsi" w:hAnsiTheme="minorHAnsi"/>
          <w:color w:val="151515"/>
          <w:w w:val="105"/>
          <w:sz w:val="20"/>
          <w:szCs w:val="20"/>
        </w:rPr>
        <w:tab/>
        <w:t>N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ome ………………………………...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nato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a  ……………………………………………… (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……..) il ...………..……………..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residente in …………………………………………………….. (</w:t>
      </w:r>
      <w:proofErr w:type="spellStart"/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…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...….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.)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via  ……………………………………………………………….……………………..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C.F. ………………………… </w:t>
      </w:r>
    </w:p>
    <w:p w:rsidR="00BD4490" w:rsidRPr="00500670" w:rsidRDefault="00BD4490" w:rsidP="00BD4490">
      <w:pPr>
        <w:pStyle w:val="Corpotesto"/>
        <w:kinsoku w:val="0"/>
        <w:overflowPunct w:val="0"/>
        <w:spacing w:line="240" w:lineRule="exact"/>
        <w:ind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Consapevole della decadenza dai benefici e delle sanzioni penali previste per il caso di dichiarazione mendace o contenente dati non più rispondenti a verità, così come stabilito dagli artt.75 e 76 del </w:t>
      </w:r>
      <w:proofErr w:type="spellStart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d.P.R.</w:t>
      </w:r>
      <w:proofErr w:type="spellEnd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 445/2000</w:t>
      </w:r>
    </w:p>
    <w:p w:rsidR="00BD4490" w:rsidRPr="001A65AA" w:rsidRDefault="00BD4490" w:rsidP="00BD4490">
      <w:pPr>
        <w:pStyle w:val="Corpotesto"/>
        <w:kinsoku w:val="0"/>
        <w:overflowPunct w:val="0"/>
        <w:spacing w:before="120" w:after="120" w:line="240" w:lineRule="exact"/>
        <w:jc w:val="center"/>
        <w:rPr>
          <w:rFonts w:asciiTheme="minorHAnsi" w:hAnsiTheme="minorHAnsi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51515"/>
          <w:w w:val="160"/>
          <w:sz w:val="20"/>
          <w:szCs w:val="20"/>
        </w:rPr>
        <w:t>DICHIARA</w:t>
      </w:r>
    </w:p>
    <w:p w:rsidR="00BD4490" w:rsidRPr="001A65AA" w:rsidRDefault="00BD4490" w:rsidP="00BD4490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quale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Legale Rappresentante, con qualifica di …………………………………….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della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ditta …………...………………………………………………..…….………. P.IVA ……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…….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……………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con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sede in ……………………………………… via ……………………………….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n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>………. Codice ATECO …………………………</w:t>
      </w:r>
    </w:p>
    <w:p w:rsidR="00BD4490" w:rsidRDefault="00BD4490" w:rsidP="00BD4490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D4490" w:rsidRDefault="00BD4490" w:rsidP="00BD4490">
      <w:pPr>
        <w:pStyle w:val="Corpotesto"/>
        <w:tabs>
          <w:tab w:val="left" w:pos="426"/>
          <w:tab w:val="left" w:pos="709"/>
        </w:tabs>
        <w:kinsoku w:val="0"/>
        <w:overflowPunct w:val="0"/>
        <w:spacing w:line="240" w:lineRule="exact"/>
        <w:ind w:left="709" w:right="-1" w:hanging="700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6A314C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.9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ab/>
        <w:t>b.</w:t>
      </w:r>
      <w:r w:rsidRPr="006A314C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ab/>
      </w:r>
      <w:proofErr w:type="gramStart"/>
      <w:r w:rsidRPr="00430D62">
        <w:rPr>
          <w:rFonts w:asciiTheme="minorHAnsi" w:hAnsiTheme="minorHAnsi"/>
          <w:color w:val="151515"/>
          <w:w w:val="105"/>
          <w:sz w:val="20"/>
          <w:szCs w:val="20"/>
        </w:rPr>
        <w:t>di  essere</w:t>
      </w:r>
      <w:proofErr w:type="gramEnd"/>
      <w:r w:rsidRPr="00430D62">
        <w:rPr>
          <w:rFonts w:asciiTheme="minorHAnsi" w:hAnsiTheme="minorHAnsi"/>
          <w:color w:val="151515"/>
          <w:w w:val="105"/>
          <w:sz w:val="20"/>
          <w:szCs w:val="20"/>
        </w:rPr>
        <w:t xml:space="preserve">  in  possesso  dell'attestazione  di  qualificazione  rilasciata  da  società  organismo  di Attestazione (SOA) regolarmente autorizzata, in corso di validità, che documenti la qualificazione</w:t>
      </w:r>
      <w:r>
        <w:rPr>
          <w:rFonts w:asciiTheme="minorHAnsi" w:hAnsiTheme="minorHAnsi"/>
          <w:color w:val="151515"/>
          <w:w w:val="105"/>
          <w:sz w:val="20"/>
          <w:szCs w:val="20"/>
        </w:rPr>
        <w:t>:</w:t>
      </w:r>
    </w:p>
    <w:p w:rsidR="00BD4490" w:rsidRDefault="00BD4490" w:rsidP="00BD4490">
      <w:pPr>
        <w:pStyle w:val="Corpotesto"/>
        <w:tabs>
          <w:tab w:val="left" w:pos="709"/>
        </w:tabs>
        <w:kinsoku w:val="0"/>
        <w:overflowPunct w:val="0"/>
        <w:spacing w:line="240" w:lineRule="exact"/>
        <w:ind w:left="709" w:right="-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430D62">
        <w:rPr>
          <w:rFonts w:asciiTheme="minorHAnsi" w:hAnsiTheme="minorHAnsi"/>
          <w:color w:val="151515"/>
          <w:w w:val="105"/>
          <w:sz w:val="20"/>
          <w:szCs w:val="20"/>
        </w:rPr>
        <w:t>Attestazione n.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 xml:space="preserve"> 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………………………………………… rilasciata il …………………………………………………… per le categorie e classifiche …………………………………………………………………………………………………………………………….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con  scadenza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di validità triennale il …………………………………………… </w:t>
      </w:r>
      <w:r w:rsidRPr="00430D62">
        <w:rPr>
          <w:rFonts w:asciiTheme="minorHAnsi" w:hAnsiTheme="minorHAnsi"/>
          <w:color w:val="151515"/>
          <w:w w:val="105"/>
          <w:sz w:val="20"/>
          <w:szCs w:val="20"/>
        </w:rPr>
        <w:t>e/o che la data di verifica della validità triennale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è ……………………………… che </w:t>
      </w:r>
      <w:r w:rsidRPr="00430D62">
        <w:rPr>
          <w:rFonts w:asciiTheme="minorHAnsi" w:hAnsiTheme="minorHAnsi"/>
          <w:color w:val="151515"/>
          <w:w w:val="105"/>
          <w:sz w:val="20"/>
          <w:szCs w:val="20"/>
        </w:rPr>
        <w:t>la data di scadenza della validità quinquennale è..</w:t>
      </w:r>
      <w:r>
        <w:rPr>
          <w:rFonts w:asciiTheme="minorHAnsi" w:hAnsiTheme="minorHAnsi"/>
          <w:color w:val="151515"/>
          <w:w w:val="105"/>
          <w:sz w:val="20"/>
          <w:szCs w:val="20"/>
        </w:rPr>
        <w:t>...................</w:t>
      </w:r>
      <w:r w:rsidRPr="00430D62">
        <w:rPr>
          <w:rFonts w:asciiTheme="minorHAnsi" w:hAnsiTheme="minorHAnsi"/>
          <w:color w:val="151515"/>
          <w:w w:val="105"/>
          <w:sz w:val="20"/>
          <w:szCs w:val="20"/>
        </w:rPr>
        <w:t>..</w:t>
      </w:r>
      <w:r>
        <w:rPr>
          <w:rFonts w:asciiTheme="minorHAnsi" w:hAnsiTheme="minorHAnsi"/>
          <w:color w:val="151515"/>
          <w:w w:val="105"/>
          <w:sz w:val="20"/>
          <w:szCs w:val="20"/>
        </w:rPr>
        <w:t>.....</w:t>
      </w:r>
      <w:r w:rsidRPr="00430D62">
        <w:rPr>
          <w:rFonts w:asciiTheme="minorHAnsi" w:hAnsiTheme="minorHAnsi"/>
          <w:color w:val="151515"/>
          <w:w w:val="105"/>
          <w:sz w:val="20"/>
          <w:szCs w:val="20"/>
        </w:rPr>
        <w:t>...</w:t>
      </w:r>
      <w:r>
        <w:rPr>
          <w:rFonts w:asciiTheme="minorHAnsi" w:hAnsiTheme="minorHAnsi"/>
          <w:color w:val="151515"/>
          <w:w w:val="105"/>
          <w:sz w:val="20"/>
          <w:szCs w:val="20"/>
        </w:rPr>
        <w:t>;</w:t>
      </w:r>
    </w:p>
    <w:p w:rsidR="00F551A6" w:rsidRDefault="00F551A6" w:rsidP="009F201A">
      <w:pPr>
        <w:pStyle w:val="Corpotesto"/>
        <w:kinsoku w:val="0"/>
        <w:overflowPunct w:val="0"/>
        <w:spacing w:line="240" w:lineRule="exact"/>
        <w:ind w:left="709" w:right="-1" w:hanging="70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6A314C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16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.9</w:t>
      </w:r>
      <w:r w:rsidR="009F201A"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 xml:space="preserve"> d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.</w:t>
      </w:r>
      <w:r w:rsidRPr="006A314C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ab/>
      </w:r>
      <w:proofErr w:type="gramStart"/>
      <w:r w:rsidR="009F201A">
        <w:rPr>
          <w:rFonts w:asciiTheme="minorHAnsi" w:hAnsiTheme="minorHAnsi"/>
          <w:color w:val="151515"/>
          <w:w w:val="105"/>
          <w:sz w:val="20"/>
          <w:szCs w:val="20"/>
        </w:rPr>
        <w:t>dichiarazione</w:t>
      </w:r>
      <w:proofErr w:type="gramEnd"/>
      <w:r w:rsidR="009F201A">
        <w:rPr>
          <w:rFonts w:asciiTheme="minorHAnsi" w:hAnsiTheme="minorHAnsi"/>
          <w:color w:val="151515"/>
          <w:w w:val="105"/>
          <w:sz w:val="20"/>
          <w:szCs w:val="20"/>
        </w:rPr>
        <w:t xml:space="preserve"> sostitutiva sottoscritta dal legale rappresentante dell’ Impresa ausiliaria: </w:t>
      </w:r>
    </w:p>
    <w:p w:rsidR="00BD4490" w:rsidRPr="00673346" w:rsidRDefault="00BD4490" w:rsidP="00F551A6">
      <w:pPr>
        <w:pStyle w:val="Corpotesto"/>
        <w:tabs>
          <w:tab w:val="left" w:pos="1134"/>
        </w:tabs>
        <w:kinsoku w:val="0"/>
        <w:overflowPunct w:val="0"/>
        <w:spacing w:line="240" w:lineRule="exact"/>
        <w:ind w:left="1134" w:right="-1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d  1</w:t>
      </w:r>
      <w:proofErr w:type="gramEnd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)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ab/>
      </w:r>
      <w:r w:rsidRPr="00430D62">
        <w:rPr>
          <w:rFonts w:asciiTheme="minorHAnsi" w:hAnsiTheme="minorHAnsi"/>
          <w:color w:val="151515"/>
          <w:w w:val="105"/>
          <w:sz w:val="20"/>
          <w:szCs w:val="20"/>
        </w:rPr>
        <w:t>il possesso dei requisiti tecnici e delle risorse oggetto di avvalimento</w:t>
      </w:r>
      <w:r>
        <w:rPr>
          <w:rFonts w:asciiTheme="minorHAnsi" w:hAnsiTheme="minorHAnsi"/>
          <w:color w:val="151515"/>
          <w:w w:val="105"/>
          <w:sz w:val="20"/>
          <w:szCs w:val="20"/>
        </w:rPr>
        <w:t>;</w:t>
      </w:r>
    </w:p>
    <w:p w:rsidR="00BD4490" w:rsidRPr="00673346" w:rsidRDefault="00BD4490" w:rsidP="00F551A6">
      <w:pPr>
        <w:pStyle w:val="Corpotesto"/>
        <w:tabs>
          <w:tab w:val="left" w:pos="426"/>
          <w:tab w:val="left" w:pos="993"/>
          <w:tab w:val="left" w:pos="1134"/>
        </w:tabs>
        <w:kinsoku w:val="0"/>
        <w:overflowPunct w:val="0"/>
        <w:spacing w:line="240" w:lineRule="exact"/>
        <w:ind w:left="1134" w:right="-1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d  2</w:t>
      </w:r>
      <w:proofErr w:type="gramEnd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)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ab/>
      </w:r>
      <w:r w:rsidRPr="00673346">
        <w:rPr>
          <w:rFonts w:asciiTheme="minorHAnsi" w:hAnsiTheme="minorHAnsi"/>
          <w:color w:val="151515"/>
          <w:w w:val="105"/>
          <w:sz w:val="20"/>
          <w:szCs w:val="20"/>
        </w:rPr>
        <w:t>di</w:t>
      </w:r>
      <w:r w:rsidRPr="00071435">
        <w:rPr>
          <w:rFonts w:asciiTheme="minorHAnsi" w:hAnsiTheme="minorHAnsi"/>
          <w:color w:val="151515"/>
          <w:w w:val="105"/>
          <w:sz w:val="20"/>
          <w:szCs w:val="20"/>
        </w:rPr>
        <w:t xml:space="preserve"> obbligarsi, verso il concorrente e verso la stazione appaltante, a mettere a disposizione, per tutta la durata dell'appalto, le risorse necessarie all'esecuzione del contratto ed a subentrare all'impresa </w:t>
      </w:r>
      <w:proofErr w:type="spellStart"/>
      <w:r w:rsidRPr="00071435">
        <w:rPr>
          <w:rFonts w:asciiTheme="minorHAnsi" w:hAnsiTheme="minorHAnsi"/>
          <w:color w:val="151515"/>
          <w:w w:val="105"/>
          <w:sz w:val="20"/>
          <w:szCs w:val="20"/>
        </w:rPr>
        <w:t>ausiliata</w:t>
      </w:r>
      <w:proofErr w:type="spellEnd"/>
      <w:r w:rsidRPr="00071435">
        <w:rPr>
          <w:rFonts w:asciiTheme="minorHAnsi" w:hAnsiTheme="minorHAnsi"/>
          <w:color w:val="151515"/>
          <w:w w:val="105"/>
          <w:sz w:val="20"/>
          <w:szCs w:val="20"/>
        </w:rPr>
        <w:t xml:space="preserve"> nel caso in cui questa fallisca nel corso della gara oppure dopo la stipulazione del contratto, ovvero non sia più in grado, per qualsiasi ragione, di dare regolare esecuzione  all'appalto</w:t>
      </w:r>
      <w:r>
        <w:rPr>
          <w:rFonts w:asciiTheme="minorHAnsi" w:hAnsiTheme="minorHAnsi"/>
          <w:color w:val="151515"/>
          <w:w w:val="105"/>
          <w:sz w:val="20"/>
          <w:szCs w:val="20"/>
        </w:rPr>
        <w:t>;</w:t>
      </w:r>
    </w:p>
    <w:p w:rsidR="00BD4490" w:rsidRPr="00673346" w:rsidRDefault="00BD4490" w:rsidP="00F551A6">
      <w:pPr>
        <w:pStyle w:val="Corpotesto"/>
        <w:tabs>
          <w:tab w:val="left" w:pos="426"/>
          <w:tab w:val="left" w:pos="993"/>
          <w:tab w:val="left" w:pos="1134"/>
        </w:tabs>
        <w:kinsoku w:val="0"/>
        <w:overflowPunct w:val="0"/>
        <w:spacing w:line="240" w:lineRule="exact"/>
        <w:ind w:left="1134" w:right="-1" w:hanging="425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d  3</w:t>
      </w:r>
      <w:proofErr w:type="gramEnd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)</w:t>
      </w: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ab/>
      </w:r>
      <w:r>
        <w:rPr>
          <w:rFonts w:asciiTheme="minorHAnsi" w:hAnsiTheme="minorHAnsi"/>
          <w:color w:val="151515"/>
          <w:w w:val="105"/>
          <w:sz w:val="20"/>
          <w:szCs w:val="20"/>
        </w:rPr>
        <w:t>di non</w:t>
      </w:r>
      <w:r w:rsidRPr="00071435">
        <w:rPr>
          <w:rFonts w:asciiTheme="minorHAnsi" w:hAnsiTheme="minorHAnsi"/>
          <w:color w:val="151515"/>
          <w:w w:val="105"/>
          <w:sz w:val="20"/>
          <w:szCs w:val="20"/>
        </w:rPr>
        <w:t xml:space="preserve"> partecipare alla gara in proprio o associata o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071435">
        <w:rPr>
          <w:rFonts w:asciiTheme="minorHAnsi" w:hAnsiTheme="minorHAnsi"/>
          <w:color w:val="151515"/>
          <w:w w:val="105"/>
          <w:sz w:val="20"/>
          <w:szCs w:val="20"/>
        </w:rPr>
        <w:t>consorzi</w:t>
      </w:r>
      <w:r>
        <w:rPr>
          <w:rFonts w:asciiTheme="minorHAnsi" w:hAnsiTheme="minorHAnsi"/>
          <w:color w:val="151515"/>
          <w:w w:val="105"/>
          <w:sz w:val="20"/>
          <w:szCs w:val="20"/>
        </w:rPr>
        <w:t>ata</w:t>
      </w:r>
      <w:r w:rsidRPr="00071435">
        <w:rPr>
          <w:rFonts w:asciiTheme="minorHAnsi" w:hAnsiTheme="minorHAnsi"/>
          <w:color w:val="151515"/>
          <w:w w:val="105"/>
          <w:sz w:val="20"/>
          <w:szCs w:val="20"/>
        </w:rPr>
        <w:t xml:space="preserve"> ai sensi dell'art. 45 del Codice</w:t>
      </w:r>
      <w:r>
        <w:rPr>
          <w:rFonts w:asciiTheme="minorHAnsi" w:hAnsiTheme="minorHAnsi"/>
          <w:color w:val="151515"/>
          <w:w w:val="105"/>
          <w:sz w:val="20"/>
          <w:szCs w:val="20"/>
        </w:rPr>
        <w:t>.</w:t>
      </w:r>
    </w:p>
    <w:p w:rsidR="00BD4490" w:rsidRPr="00855908" w:rsidRDefault="00BD4490" w:rsidP="00BD4490"/>
    <w:p w:rsidR="00BD4490" w:rsidRPr="001A65AA" w:rsidRDefault="00BD4490" w:rsidP="00BD4490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b w:val="0"/>
          <w:bCs w:val="0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LA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DICHIARAZIONE</w:t>
      </w:r>
      <w:r w:rsidRPr="001A65AA">
        <w:rPr>
          <w:rFonts w:asciiTheme="minorHAnsi" w:hAnsiTheme="minorHAnsi"/>
          <w:color w:val="1A1A1A"/>
          <w:spacing w:val="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VA</w:t>
      </w:r>
      <w:r w:rsidRPr="001A65AA">
        <w:rPr>
          <w:rFonts w:asciiTheme="minorHAnsi" w:hAnsiTheme="minorHAnsi"/>
          <w:color w:val="1A1A1A"/>
          <w:spacing w:val="1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FIRMATA</w:t>
      </w:r>
      <w:r w:rsidRPr="001A65AA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DIGITALMENTE</w:t>
      </w:r>
    </w:p>
    <w:p w:rsidR="00BD4490" w:rsidRDefault="00BD4490" w:rsidP="00BD4490">
      <w:pPr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sz w:val="20"/>
          <w:szCs w:val="20"/>
        </w:rPr>
      </w:pPr>
    </w:p>
    <w:p w:rsidR="00BD4490" w:rsidRPr="001A65AA" w:rsidRDefault="00BD4490" w:rsidP="00BD4490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BD4490" w:rsidRPr="00867265" w:rsidRDefault="00BD4490" w:rsidP="00BD4490">
      <w:pPr>
        <w:kinsoku w:val="0"/>
        <w:overflowPunct w:val="0"/>
        <w:spacing w:line="200" w:lineRule="exact"/>
        <w:ind w:left="426" w:right="-1" w:hanging="426"/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Ai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sensi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del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</w:t>
      </w:r>
      <w:r w:rsidRPr="00867265"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Lgs</w:t>
      </w:r>
      <w:r w:rsidRPr="00867265">
        <w:rPr>
          <w:rFonts w:asciiTheme="minorHAnsi" w:hAnsiTheme="minorHAnsi" w:cs="Arial"/>
          <w:color w:val="383838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spacing w:val="-5"/>
          <w:w w:val="110"/>
          <w:sz w:val="16"/>
          <w:szCs w:val="16"/>
        </w:rPr>
        <w:t>n</w:t>
      </w:r>
      <w:r w:rsidRPr="00867265">
        <w:rPr>
          <w:rFonts w:asciiTheme="minorHAnsi" w:hAnsiTheme="minorHAnsi" w:cs="Arial"/>
          <w:color w:val="464646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196/2003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(Codice</w:t>
      </w:r>
      <w:r w:rsidRPr="00867265">
        <w:rPr>
          <w:rFonts w:asciiTheme="minorHAnsi" w:hAnsiTheme="minorHAnsi" w:cs="Arial"/>
          <w:color w:val="1A1A1A"/>
          <w:spacing w:val="1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P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>r</w:t>
      </w:r>
      <w:r w:rsidRPr="00867265">
        <w:rPr>
          <w:rFonts w:asciiTheme="minorHAnsi" w:hAnsiTheme="minorHAnsi" w:cs="Arial"/>
          <w:color w:val="383838"/>
          <w:spacing w:val="-14"/>
          <w:w w:val="110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vacy)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si</w:t>
      </w:r>
      <w:r w:rsidRPr="00867265">
        <w:rPr>
          <w:rFonts w:asciiTheme="minorHAnsi" w:hAnsiTheme="minorHAnsi" w:cs="Arial"/>
          <w:color w:val="1A1A1A"/>
          <w:spacing w:val="-4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informa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ch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>e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:</w:t>
      </w:r>
    </w:p>
    <w:p w:rsidR="00BD4490" w:rsidRPr="00867265" w:rsidRDefault="00BD4490" w:rsidP="00BD449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proofErr w:type="gramEnd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 xml:space="preserve"> finalità</w:t>
      </w:r>
      <w:r w:rsidRPr="00867265">
        <w:rPr>
          <w:rFonts w:asciiTheme="minorHAnsi" w:hAnsiTheme="minorHAnsi" w:cs="Arial"/>
          <w:color w:val="1A1A1A"/>
          <w:spacing w:val="2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e</w:t>
      </w:r>
      <w:r w:rsidRPr="00867265">
        <w:rPr>
          <w:rFonts w:asciiTheme="minorHAnsi" w:hAnsiTheme="minorHAnsi" w:cs="Arial"/>
          <w:color w:val="1A1A1A"/>
          <w:spacing w:val="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modalità</w:t>
      </w:r>
      <w:r w:rsidRPr="00867265">
        <w:rPr>
          <w:rFonts w:asciiTheme="minorHAnsi" w:hAnsiTheme="minorHAnsi" w:cs="Arial"/>
          <w:color w:val="1A1A1A"/>
          <w:spacing w:val="14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trattamento</w:t>
      </w:r>
      <w:r w:rsidRPr="00867265">
        <w:rPr>
          <w:rFonts w:asciiTheme="minorHAnsi" w:hAnsiTheme="minorHAnsi" w:cs="Arial"/>
          <w:color w:val="1A1A1A"/>
          <w:spacing w:val="2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cui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ono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destinati</w:t>
      </w:r>
      <w:r w:rsidRPr="00867265">
        <w:rPr>
          <w:rFonts w:asciiTheme="minorHAnsi" w:hAnsiTheme="minorHAnsi" w:cs="Arial"/>
          <w:color w:val="1A1A1A"/>
          <w:spacing w:val="2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spacing w:val="-1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raccolti</w:t>
      </w:r>
      <w:r w:rsidRPr="00867265">
        <w:rPr>
          <w:rFonts w:asciiTheme="minorHAnsi" w:hAnsiTheme="minorHAnsi" w:cs="Arial"/>
          <w:color w:val="1A1A1A"/>
          <w:spacing w:val="1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ineriscono</w:t>
      </w:r>
      <w:r w:rsidRPr="00867265">
        <w:rPr>
          <w:rFonts w:asciiTheme="minorHAnsi" w:hAnsiTheme="minorHAnsi" w:cs="Arial"/>
          <w:color w:val="1A1A1A"/>
          <w:spacing w:val="2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procedimento</w:t>
      </w:r>
      <w:r w:rsidRPr="00867265">
        <w:rPr>
          <w:rFonts w:asciiTheme="minorHAnsi" w:hAnsiTheme="minorHAnsi" w:cs="Arial"/>
          <w:color w:val="1A1A1A"/>
          <w:spacing w:val="2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-9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oggetto;</w:t>
      </w:r>
    </w:p>
    <w:p w:rsidR="00BD4490" w:rsidRPr="00867265" w:rsidRDefault="00BD4490" w:rsidP="00BD449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il</w:t>
      </w:r>
      <w:proofErr w:type="gramEnd"/>
      <w:r w:rsidRPr="00867265">
        <w:rPr>
          <w:rFonts w:asciiTheme="minorHAnsi" w:hAnsiTheme="minorHAnsi" w:cs="Arial"/>
          <w:color w:val="1A1A1A"/>
          <w:spacing w:val="-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conferimento</w:t>
      </w:r>
      <w:r w:rsidRPr="00867265">
        <w:rPr>
          <w:rFonts w:asciiTheme="minorHAnsi" w:hAnsiTheme="minorHAnsi" w:cs="Arial"/>
          <w:color w:val="1A1A1A"/>
          <w:spacing w:val="1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dei</w:t>
      </w:r>
      <w:r w:rsidRPr="00867265">
        <w:rPr>
          <w:rFonts w:asciiTheme="minorHAnsi" w:hAnsiTheme="minorHAnsi" w:cs="Arial"/>
          <w:color w:val="1A1A1A"/>
          <w:spacing w:val="-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-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>o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</w:t>
      </w:r>
      <w:r w:rsidRPr="00867265">
        <w:rPr>
          <w:rFonts w:asciiTheme="minorHAnsi" w:hAnsiTheme="minorHAnsi" w:cs="Arial"/>
          <w:color w:val="383838"/>
          <w:spacing w:val="-12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tuisce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presupposto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nece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sario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per</w:t>
      </w:r>
      <w:r w:rsidRPr="00867265">
        <w:rPr>
          <w:rFonts w:asciiTheme="minorHAnsi" w:hAnsiTheme="minorHAnsi" w:cs="Arial"/>
          <w:color w:val="1A1A1A"/>
          <w:spacing w:val="-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la</w:t>
      </w:r>
      <w:r w:rsidRPr="00867265">
        <w:rPr>
          <w:rFonts w:asciiTheme="minorHAnsi" w:hAnsiTheme="minorHAnsi" w:cs="Arial"/>
          <w:color w:val="1A1A1A"/>
          <w:spacing w:val="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parte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ipazione</w:t>
      </w:r>
      <w:r w:rsidRPr="00867265">
        <w:rPr>
          <w:rFonts w:asciiTheme="minorHAnsi" w:hAnsiTheme="minorHAnsi" w:cs="Arial"/>
          <w:color w:val="1A1A1A"/>
          <w:spacing w:val="7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alla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gara;</w:t>
      </w:r>
    </w:p>
    <w:p w:rsidR="00BD4490" w:rsidRPr="00867265" w:rsidRDefault="00BD4490" w:rsidP="00BD449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12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spacing w:val="-3"/>
          <w:w w:val="110"/>
          <w:sz w:val="16"/>
          <w:szCs w:val="16"/>
        </w:rPr>
        <w:t>'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eventua</w:t>
      </w:r>
      <w:r w:rsidRPr="00867265">
        <w:rPr>
          <w:rFonts w:asciiTheme="minorHAnsi" w:hAnsiTheme="minorHAnsi" w:cs="Arial"/>
          <w:color w:val="1A1A1A"/>
          <w:spacing w:val="7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e</w:t>
      </w:r>
      <w:proofErr w:type="gramEnd"/>
      <w:r w:rsidRPr="00867265">
        <w:rPr>
          <w:rFonts w:asciiTheme="minorHAnsi" w:hAnsiTheme="minorHAnsi" w:cs="Arial"/>
          <w:color w:val="383838"/>
          <w:spacing w:val="-10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rifiuto a rispondere comporta esclusione dal procedimento in oggetto;</w:t>
      </w:r>
    </w:p>
    <w:p w:rsidR="00BD4490" w:rsidRPr="00867265" w:rsidRDefault="00BD4490" w:rsidP="00BD449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soggetti o le categorie di soggetti ai quali i dati possono essere comunicati sono: il personale interno dell'Amministrazione implicato nel procedimento , i concorrenti che partecipano alla seduta pubblica di gara, ogni altro soggetto che abbia interesse ai sensi del Decreto Legislativo n. 267/2000 e della Legge n. 241/90, i soggetti destinatari delle comunicazioni previste dalla legge in materia di lavori pubblici, gli organi dell'autorità giudiziaria;</w:t>
      </w:r>
    </w:p>
    <w:p w:rsidR="00BD4490" w:rsidRPr="00867265" w:rsidRDefault="00BD4490" w:rsidP="00BD449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diritti spettanti all'interessato sono quelli di cu</w:t>
      </w:r>
      <w:r w:rsidR="00530241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i all'art. 7 del </w:t>
      </w:r>
      <w:proofErr w:type="spellStart"/>
      <w:r w:rsidR="00530241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D.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Lgs.</w:t>
      </w:r>
      <w:proofErr w:type="spell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196/2003;</w:t>
      </w:r>
    </w:p>
    <w:p w:rsidR="00BD4490" w:rsidRPr="00867265" w:rsidRDefault="00BD4490" w:rsidP="00BD449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Responsabile del trattamento dei dati personali è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il Sig. Elio Bardelli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email</w:t>
      </w:r>
      <w:r w:rsidRPr="003B644D">
        <w:rPr>
          <w:rFonts w:asciiTheme="minorHAnsi" w:hAnsiTheme="minorHAnsi" w:cs="Helvetica"/>
          <w:sz w:val="18"/>
          <w:szCs w:val="18"/>
        </w:rPr>
        <w:t xml:space="preserve">: </w:t>
      </w:r>
      <w:hyperlink r:id="rId7" w:history="1">
        <w:proofErr w:type="gramStart"/>
        <w:r w:rsidRPr="00D94940">
          <w:rPr>
            <w:rStyle w:val="Collegamentoipertestuale"/>
            <w:rFonts w:asciiTheme="minorHAnsi" w:hAnsiTheme="minorHAnsi" w:cs="Helvetica"/>
            <w:sz w:val="18"/>
            <w:szCs w:val="18"/>
          </w:rPr>
          <w:t>legal@pec.eliobardelli.it</w:t>
        </w:r>
      </w:hyperlink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;</w:t>
      </w:r>
      <w:proofErr w:type="gramEnd"/>
    </w:p>
    <w:p w:rsidR="00BD4490" w:rsidRPr="00867265" w:rsidRDefault="00BD4490" w:rsidP="00BD4490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Soggetto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attivo nella raccolta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dei dati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è il Comune di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Veronella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</w:p>
    <w:p w:rsidR="00CD254F" w:rsidRPr="00573A52" w:rsidRDefault="00CD254F" w:rsidP="00573A52"/>
    <w:sectPr w:rsidR="00CD254F" w:rsidRPr="00573A52" w:rsidSect="007136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AA" w:rsidRDefault="001A65AA" w:rsidP="001A65AA">
      <w:r>
        <w:separator/>
      </w:r>
    </w:p>
  </w:endnote>
  <w:endnote w:type="continuationSeparator" w:id="0">
    <w:p w:rsidR="001A65AA" w:rsidRDefault="001A65AA" w:rsidP="001A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F9" w:rsidRDefault="00A610F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F9" w:rsidRDefault="00A610F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F9" w:rsidRDefault="00A610F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AA" w:rsidRDefault="001A65AA" w:rsidP="001A65AA">
      <w:r>
        <w:separator/>
      </w:r>
    </w:p>
  </w:footnote>
  <w:footnote w:type="continuationSeparator" w:id="0">
    <w:p w:rsidR="001A65AA" w:rsidRDefault="001A65AA" w:rsidP="001A6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F9" w:rsidRDefault="00A610F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9996" w:type="dxa"/>
      <w:tblInd w:w="-2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7302"/>
    </w:tblGrid>
    <w:tr w:rsidR="000B6A00" w:rsidTr="000B0522">
      <w:trPr>
        <w:trHeight w:val="2029"/>
      </w:trPr>
      <w:tc>
        <w:tcPr>
          <w:tcW w:w="2694" w:type="dxa"/>
        </w:tcPr>
        <w:p w:rsidR="000B6A00" w:rsidRDefault="000B6A00" w:rsidP="001A65AA">
          <w:pPr>
            <w:kinsoku w:val="0"/>
            <w:overflowPunct w:val="0"/>
            <w:spacing w:before="80" w:line="212" w:lineRule="auto"/>
            <w:ind w:right="273"/>
            <w:jc w:val="center"/>
            <w:rPr>
              <w:sz w:val="20"/>
              <w:szCs w:val="20"/>
            </w:rPr>
          </w:pPr>
          <w:r w:rsidRPr="00C51025">
            <w:rPr>
              <w:rFonts w:ascii="Calibri" w:hAnsi="Calibri" w:cs="Arial"/>
              <w:noProof/>
              <w:sz w:val="22"/>
              <w:szCs w:val="22"/>
            </w:rPr>
            <w:drawing>
              <wp:inline distT="0" distB="0" distL="0" distR="0" wp14:anchorId="0946036F" wp14:editId="5DFE7AD0">
                <wp:extent cx="546100" cy="735965"/>
                <wp:effectExtent l="0" t="0" r="6350" b="6985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10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0522" w:rsidRPr="000B0522" w:rsidRDefault="000B0522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12"/>
              <w:szCs w:val="12"/>
            </w:rPr>
          </w:pPr>
        </w:p>
        <w:p w:rsidR="000B6A00" w:rsidRPr="00D0315B" w:rsidRDefault="000B6A00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</w:pPr>
          <w:r w:rsidRPr="00D0315B"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  <w:t>Comune di Veronella</w:t>
          </w:r>
        </w:p>
        <w:p w:rsidR="000B6A00" w:rsidRDefault="000B6A00" w:rsidP="001A65AA">
          <w:pPr>
            <w:pStyle w:val="Intestazione"/>
            <w:tabs>
              <w:tab w:val="left" w:pos="709"/>
            </w:tabs>
            <w:ind w:right="273"/>
            <w:jc w:val="center"/>
            <w:rPr>
              <w:sz w:val="20"/>
              <w:szCs w:val="20"/>
            </w:rPr>
          </w:pPr>
          <w:r w:rsidRPr="00D0315B">
            <w:rPr>
              <w:rFonts w:ascii="Edwardian Script ITC" w:hAnsi="Edwardian Script ITC" w:cs="Lucida Sans Unicode"/>
              <w:i/>
              <w:iCs/>
              <w:color w:val="333399"/>
              <w:spacing w:val="20"/>
              <w:sz w:val="20"/>
              <w:szCs w:val="20"/>
            </w:rPr>
            <w:t>Provincia di Verona</w:t>
          </w:r>
        </w:p>
      </w:tc>
      <w:tc>
        <w:tcPr>
          <w:tcW w:w="7302" w:type="dxa"/>
        </w:tcPr>
        <w:p w:rsidR="000B6A00" w:rsidRDefault="007136DD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 xml:space="preserve">Allegato </w:t>
          </w:r>
          <w:proofErr w:type="gramStart"/>
          <w:r w:rsidR="00D427D7">
            <w:rPr>
              <w:rFonts w:ascii="Calibri" w:hAnsi="Calibri" w:cs="Helvetica-Bold"/>
              <w:bCs/>
              <w:sz w:val="16"/>
              <w:szCs w:val="16"/>
            </w:rPr>
            <w:t>4</w:t>
          </w:r>
          <w:r w:rsidR="00F9656D">
            <w:rPr>
              <w:rFonts w:ascii="Calibri" w:hAnsi="Calibri" w:cs="Helvetica-Bold"/>
              <w:bCs/>
              <w:sz w:val="16"/>
              <w:szCs w:val="16"/>
            </w:rPr>
            <w:t xml:space="preserve">  </w:t>
          </w:r>
          <w:r w:rsidR="003226A8">
            <w:rPr>
              <w:rFonts w:ascii="Calibri" w:hAnsi="Calibri" w:cs="Helvetica-Bold"/>
              <w:bCs/>
              <w:sz w:val="16"/>
              <w:szCs w:val="16"/>
            </w:rPr>
            <w:t>2</w:t>
          </w:r>
          <w:proofErr w:type="gramEnd"/>
          <w:r w:rsidR="00F9656D">
            <w:rPr>
              <w:rFonts w:ascii="Calibri" w:hAnsi="Calibri" w:cs="Helvetica-Bold"/>
              <w:bCs/>
              <w:sz w:val="16"/>
              <w:szCs w:val="16"/>
            </w:rPr>
            <w:t>/</w:t>
          </w:r>
          <w:r w:rsidR="00F93265">
            <w:rPr>
              <w:rFonts w:ascii="Calibri" w:hAnsi="Calibri" w:cs="Helvetica-Bold"/>
              <w:bCs/>
              <w:sz w:val="16"/>
              <w:szCs w:val="16"/>
            </w:rPr>
            <w:t>2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D</w:t>
          </w:r>
          <w:r w:rsidR="0059745C">
            <w:rPr>
              <w:rFonts w:ascii="Calibri" w:hAnsi="Calibri" w:cs="Helvetica-Bold"/>
              <w:bCs/>
              <w:sz w:val="16"/>
              <w:szCs w:val="16"/>
            </w:rPr>
            <w:t>ichiarazione di cui al paragrafo</w:t>
          </w:r>
          <w:r w:rsidR="00E85021">
            <w:rPr>
              <w:rFonts w:ascii="Calibri" w:hAnsi="Calibri" w:cs="Helvetica-Bold"/>
              <w:bCs/>
              <w:sz w:val="16"/>
              <w:szCs w:val="16"/>
            </w:rPr>
            <w:t xml:space="preserve"> </w:t>
          </w:r>
          <w:r w:rsidR="00F9656D">
            <w:rPr>
              <w:rFonts w:ascii="Calibri" w:hAnsi="Calibri" w:cs="Helvetica-Bold"/>
              <w:bCs/>
              <w:sz w:val="16"/>
              <w:szCs w:val="16"/>
            </w:rPr>
            <w:t>16.</w:t>
          </w:r>
          <w:r w:rsidR="0059745C">
            <w:rPr>
              <w:rFonts w:ascii="Calibri" w:hAnsi="Calibri" w:cs="Helvetica-Bold"/>
              <w:bCs/>
              <w:sz w:val="16"/>
              <w:szCs w:val="16"/>
            </w:rPr>
            <w:t xml:space="preserve">9 </w:t>
          </w:r>
          <w:proofErr w:type="spellStart"/>
          <w:r w:rsidR="00F93265">
            <w:rPr>
              <w:rFonts w:ascii="Calibri" w:hAnsi="Calibri" w:cs="Helvetica-Bold"/>
              <w:bCs/>
              <w:sz w:val="16"/>
              <w:szCs w:val="16"/>
            </w:rPr>
            <w:t>lett</w:t>
          </w:r>
          <w:proofErr w:type="spellEnd"/>
          <w:r w:rsidR="00F93265">
            <w:rPr>
              <w:rFonts w:ascii="Calibri" w:hAnsi="Calibri" w:cs="Helvetica-Bold"/>
              <w:bCs/>
              <w:sz w:val="16"/>
              <w:szCs w:val="16"/>
            </w:rPr>
            <w:t>. b</w:t>
          </w:r>
          <w:r w:rsidR="00F9656D">
            <w:rPr>
              <w:rFonts w:ascii="Calibri" w:hAnsi="Calibri" w:cs="Helvetica-Bold"/>
              <w:bCs/>
              <w:sz w:val="16"/>
              <w:szCs w:val="16"/>
            </w:rPr>
            <w:t>)</w:t>
          </w:r>
          <w:r w:rsidR="00F93265">
            <w:rPr>
              <w:rFonts w:ascii="Calibri" w:hAnsi="Calibri" w:cs="Helvetica-Bold"/>
              <w:bCs/>
              <w:sz w:val="16"/>
              <w:szCs w:val="16"/>
            </w:rPr>
            <w:t xml:space="preserve"> e d)</w:t>
          </w:r>
          <w:r w:rsidR="00F9656D">
            <w:rPr>
              <w:rFonts w:ascii="Calibri" w:hAnsi="Calibri" w:cs="Helvetica-Bold"/>
              <w:bCs/>
              <w:sz w:val="16"/>
              <w:szCs w:val="16"/>
            </w:rPr>
            <w:t xml:space="preserve"> </w:t>
          </w:r>
          <w:r w:rsidR="00E85021" w:rsidRPr="003A2BCD">
            <w:rPr>
              <w:rFonts w:ascii="Calibri" w:hAnsi="Calibri" w:cs="Helvetica-Bold"/>
              <w:bCs/>
              <w:sz w:val="16"/>
              <w:szCs w:val="16"/>
            </w:rPr>
            <w:t>del disciplinare</w:t>
          </w:r>
        </w:p>
        <w:p w:rsidR="00F9656D" w:rsidRDefault="00F93265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AUSILIARIA</w:t>
          </w:r>
        </w:p>
        <w:p w:rsidR="000B6A00" w:rsidRPr="003A2BCD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</w:p>
        <w:p w:rsidR="000B6A00" w:rsidRDefault="000B6A00" w:rsidP="000B6A00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22"/>
              <w:szCs w:val="22"/>
            </w:rPr>
          </w:pPr>
          <w:r w:rsidRPr="003B2B24">
            <w:rPr>
              <w:rFonts w:ascii="Calibri" w:hAnsi="Calibri" w:cs="Helvetica-Bold"/>
              <w:b/>
              <w:bCs/>
              <w:sz w:val="22"/>
              <w:szCs w:val="22"/>
            </w:rPr>
            <w:t>MANIFESTAZIONE DI INTERESSE NELL’AMBITO DELLA PROCEDURA NEGOZIATA TELEMATICA AI SENSI DELL’ART. 36 COMMA 2 LETTERA B) DEL D. LGS. N. 50/2016 PER L’AFFIDAMENTO DI LAVORI DI:</w:t>
          </w:r>
        </w:p>
        <w:p w:rsidR="00A610F9" w:rsidRDefault="00A610F9" w:rsidP="00A610F9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/>
              <w:bCs/>
              <w:sz w:val="10"/>
              <w:szCs w:val="10"/>
            </w:rPr>
          </w:pPr>
        </w:p>
        <w:p w:rsidR="00A610F9" w:rsidRDefault="00A610F9" w:rsidP="00A610F9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12"/>
              <w:szCs w:val="12"/>
            </w:rPr>
          </w:pPr>
          <w:r>
            <w:rPr>
              <w:rFonts w:ascii="Calibri" w:hAnsi="Calibri" w:cs="Helvetica-Bold"/>
              <w:b/>
              <w:bCs/>
              <w:sz w:val="28"/>
              <w:szCs w:val="28"/>
            </w:rPr>
            <w:t>Asfaltatura di via</w:t>
          </w:r>
          <w:r w:rsidR="000F192D">
            <w:rPr>
              <w:rFonts w:ascii="Calibri" w:hAnsi="Calibri" w:cs="Helvetica-Bold"/>
              <w:b/>
              <w:bCs/>
              <w:sz w:val="28"/>
              <w:szCs w:val="28"/>
            </w:rPr>
            <w:t xml:space="preserve"> </w:t>
          </w:r>
          <w:bookmarkStart w:id="0" w:name="_GoBack"/>
          <w:bookmarkEnd w:id="0"/>
          <w:r>
            <w:rPr>
              <w:rFonts w:ascii="Calibri" w:hAnsi="Calibri" w:cs="Helvetica-Bold"/>
              <w:b/>
              <w:bCs/>
              <w:sz w:val="28"/>
              <w:szCs w:val="28"/>
            </w:rPr>
            <w:t xml:space="preserve">Dossi, via Fiume e via </w:t>
          </w:r>
          <w:proofErr w:type="spellStart"/>
          <w:r>
            <w:rPr>
              <w:rFonts w:ascii="Calibri" w:hAnsi="Calibri" w:cs="Helvetica-Bold"/>
              <w:b/>
              <w:bCs/>
              <w:sz w:val="28"/>
              <w:szCs w:val="28"/>
            </w:rPr>
            <w:t>Lavagnoli</w:t>
          </w:r>
          <w:proofErr w:type="spellEnd"/>
        </w:p>
        <w:p w:rsidR="00A610F9" w:rsidRDefault="00A610F9" w:rsidP="00A610F9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rFonts w:ascii="Calibri" w:hAnsi="Calibri" w:cs="Helvetica-Oblique"/>
              <w:i/>
              <w:iCs/>
              <w:sz w:val="22"/>
              <w:szCs w:val="22"/>
            </w:rPr>
          </w:pPr>
        </w:p>
        <w:p w:rsidR="000B6A00" w:rsidRDefault="00A610F9" w:rsidP="00A610F9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sz w:val="20"/>
              <w:szCs w:val="20"/>
            </w:rPr>
          </w:pPr>
          <w:r>
            <w:rPr>
              <w:rFonts w:ascii="Calibri" w:hAnsi="Calibri" w:cs="Helvetica-Oblique"/>
              <w:i/>
              <w:iCs/>
              <w:sz w:val="22"/>
              <w:szCs w:val="22"/>
            </w:rPr>
            <w:t>CUP H47H</w:t>
          </w:r>
          <w:proofErr w:type="gramStart"/>
          <w:r>
            <w:rPr>
              <w:rFonts w:ascii="Calibri" w:hAnsi="Calibri" w:cs="Helvetica-Oblique"/>
              <w:i/>
              <w:iCs/>
              <w:sz w:val="22"/>
              <w:szCs w:val="22"/>
            </w:rPr>
            <w:t>18001580004  -</w:t>
          </w:r>
          <w:proofErr w:type="gramEnd"/>
          <w:r>
            <w:rPr>
              <w:rFonts w:ascii="Calibri" w:hAnsi="Calibri" w:cs="Helvetica-Oblique"/>
              <w:i/>
              <w:iCs/>
              <w:sz w:val="22"/>
              <w:szCs w:val="22"/>
            </w:rPr>
            <w:t xml:space="preserve">  CIG 76805985F9</w:t>
          </w:r>
        </w:p>
      </w:tc>
    </w:tr>
  </w:tbl>
  <w:p w:rsidR="003A2BCD" w:rsidRPr="003A2BCD" w:rsidRDefault="003A2BCD" w:rsidP="003A2BCD">
    <w:pPr>
      <w:pStyle w:val="Intestazion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F9" w:rsidRDefault="00A610F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hanging="461"/>
      </w:pPr>
      <w:rPr>
        <w:rFonts w:ascii="Arial" w:hAnsi="Arial" w:cs="Arial"/>
        <w:b w:val="0"/>
        <w:bCs w:val="0"/>
        <w:color w:val="151515"/>
        <w:w w:val="10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6"/>
      <w:numFmt w:val="decimal"/>
      <w:lvlText w:val="%1"/>
      <w:lvlJc w:val="left"/>
      <w:pPr>
        <w:ind w:hanging="860"/>
      </w:pPr>
      <w:rPr>
        <w:rFonts w:cs="Times New Roman"/>
      </w:rPr>
    </w:lvl>
    <w:lvl w:ilvl="1">
      <w:start w:val="11"/>
      <w:numFmt w:val="decimal"/>
      <w:lvlText w:val="%1.%2"/>
      <w:lvlJc w:val="left"/>
      <w:pPr>
        <w:ind w:hanging="860"/>
      </w:pPr>
      <w:rPr>
        <w:rFonts w:ascii="Arial" w:hAnsi="Arial" w:cs="Arial"/>
        <w:b w:val="0"/>
        <w:bCs w:val="0"/>
        <w:color w:val="151515"/>
        <w:w w:val="110"/>
        <w:sz w:val="19"/>
        <w:szCs w:val="19"/>
      </w:rPr>
    </w:lvl>
    <w:lvl w:ilvl="2">
      <w:start w:val="2"/>
      <w:numFmt w:val="decimal"/>
      <w:lvlText w:val="%3)"/>
      <w:lvlJc w:val="left"/>
      <w:pPr>
        <w:ind w:hanging="422"/>
      </w:pPr>
      <w:rPr>
        <w:rFonts w:ascii="Arial" w:hAnsi="Arial" w:cs="Arial"/>
        <w:b w:val="0"/>
        <w:bCs w:val="0"/>
        <w:color w:val="1A1A1A"/>
        <w:w w:val="96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110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6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95"/>
        <w:sz w:val="13"/>
        <w:szCs w:val="13"/>
      </w:rPr>
    </w:lvl>
    <w:lvl w:ilvl="1">
      <w:start w:val="12"/>
      <w:numFmt w:val="lowerLetter"/>
      <w:lvlText w:val="%2)"/>
      <w:lvlJc w:val="left"/>
      <w:pPr>
        <w:ind w:hanging="423"/>
      </w:pPr>
      <w:rPr>
        <w:rFonts w:ascii="Arial" w:hAnsi="Arial" w:cs="Arial"/>
        <w:b w:val="0"/>
        <w:bCs w:val="0"/>
        <w:color w:val="161616"/>
        <w:w w:val="120"/>
        <w:sz w:val="19"/>
        <w:szCs w:val="19"/>
      </w:rPr>
    </w:lvl>
    <w:lvl w:ilvl="2">
      <w:start w:val="1"/>
      <w:numFmt w:val="lowerLetter"/>
      <w:lvlText w:val="%3)"/>
      <w:lvlJc w:val="left"/>
      <w:pPr>
        <w:ind w:hanging="216"/>
      </w:pPr>
      <w:rPr>
        <w:rFonts w:ascii="Arial" w:hAnsi="Arial" w:cs="Arial"/>
        <w:b w:val="0"/>
        <w:bCs w:val="0"/>
        <w:color w:val="161616"/>
        <w:w w:val="94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00000889"/>
    <w:lvl w:ilvl="0">
      <w:start w:val="111"/>
      <w:numFmt w:val="decimal"/>
      <w:lvlText w:val="%1)"/>
      <w:lvlJc w:val="left"/>
      <w:pPr>
        <w:ind w:hanging="504"/>
      </w:pPr>
      <w:rPr>
        <w:rFonts w:ascii="Times New Roman" w:hAnsi="Times New Roman" w:cs="Times New Roman"/>
        <w:b/>
        <w:bCs/>
        <w:color w:val="151515"/>
        <w:w w:val="62"/>
        <w:sz w:val="20"/>
        <w:szCs w:val="20"/>
      </w:rPr>
    </w:lvl>
    <w:lvl w:ilvl="1">
      <w:start w:val="2"/>
      <w:numFmt w:val="decimal"/>
      <w:lvlText w:val="%2)"/>
      <w:lvlJc w:val="left"/>
      <w:pPr>
        <w:ind w:hanging="426"/>
      </w:pPr>
      <w:rPr>
        <w:rFonts w:ascii="Arial" w:hAnsi="Arial" w:cs="Arial"/>
        <w:b w:val="0"/>
        <w:bCs w:val="0"/>
        <w:color w:val="161616"/>
        <w:w w:val="102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0000088B"/>
    <w:lvl w:ilvl="0">
      <w:start w:val="16"/>
      <w:numFmt w:val="decimal"/>
      <w:lvlText w:val="%1"/>
      <w:lvlJc w:val="left"/>
      <w:pPr>
        <w:ind w:hanging="709"/>
      </w:pPr>
      <w:rPr>
        <w:rFonts w:cs="Times New Roman"/>
      </w:rPr>
    </w:lvl>
    <w:lvl w:ilvl="1">
      <w:start w:val="19"/>
      <w:numFmt w:val="decimal"/>
      <w:lvlText w:val="%1.%2"/>
      <w:lvlJc w:val="left"/>
      <w:pPr>
        <w:ind w:hanging="709"/>
      </w:pPr>
      <w:rPr>
        <w:rFonts w:ascii="Arial" w:hAnsi="Arial" w:cs="Arial"/>
        <w:b w:val="0"/>
        <w:bCs w:val="0"/>
        <w:color w:val="1A1A1A"/>
        <w:w w:val="106"/>
        <w:sz w:val="19"/>
        <w:szCs w:val="19"/>
      </w:rPr>
    </w:lvl>
    <w:lvl w:ilvl="2">
      <w:start w:val="1"/>
      <w:numFmt w:val="lowerLetter"/>
      <w:lvlText w:val="%3."/>
      <w:lvlJc w:val="left"/>
      <w:pPr>
        <w:ind w:hanging="288"/>
      </w:pPr>
      <w:rPr>
        <w:rFonts w:ascii="Arial" w:hAnsi="Arial" w:cs="Arial"/>
        <w:b w:val="0"/>
        <w:bCs w:val="0"/>
        <w:color w:val="1A1A1A"/>
        <w:w w:val="82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558D5A0F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AA"/>
    <w:rsid w:val="000B0522"/>
    <w:rsid w:val="000B6A00"/>
    <w:rsid w:val="000F192D"/>
    <w:rsid w:val="001A65AA"/>
    <w:rsid w:val="00302E31"/>
    <w:rsid w:val="003226A8"/>
    <w:rsid w:val="00335009"/>
    <w:rsid w:val="003A2BCD"/>
    <w:rsid w:val="00530241"/>
    <w:rsid w:val="00573A52"/>
    <w:rsid w:val="0059745C"/>
    <w:rsid w:val="007136DD"/>
    <w:rsid w:val="00757AD2"/>
    <w:rsid w:val="00867265"/>
    <w:rsid w:val="009F201A"/>
    <w:rsid w:val="00A5424B"/>
    <w:rsid w:val="00A610F9"/>
    <w:rsid w:val="00B30115"/>
    <w:rsid w:val="00BA1D4A"/>
    <w:rsid w:val="00BD4490"/>
    <w:rsid w:val="00C551E3"/>
    <w:rsid w:val="00C85C66"/>
    <w:rsid w:val="00CD254F"/>
    <w:rsid w:val="00D427D7"/>
    <w:rsid w:val="00DC7660"/>
    <w:rsid w:val="00E85021"/>
    <w:rsid w:val="00E8555E"/>
    <w:rsid w:val="00EE3924"/>
    <w:rsid w:val="00F551A6"/>
    <w:rsid w:val="00F93265"/>
    <w:rsid w:val="00F9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AB23DD6C-DC7D-4276-BDFC-C6C703A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A6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3A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1A65AA"/>
    <w:pPr>
      <w:ind w:left="31"/>
      <w:outlineLvl w:val="2"/>
    </w:pPr>
    <w:rPr>
      <w:rFonts w:ascii="Arial" w:hAnsi="Arial" w:cs="Arial"/>
      <w:b/>
      <w:bCs/>
      <w:sz w:val="19"/>
      <w:szCs w:val="19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65AA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1A65AA"/>
    <w:rPr>
      <w:rFonts w:ascii="Arial" w:eastAsiaTheme="minorEastAsia" w:hAnsi="Arial" w:cs="Arial"/>
      <w:b/>
      <w:bCs/>
      <w:sz w:val="19"/>
      <w:szCs w:val="19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1A65AA"/>
    <w:rPr>
      <w:rFonts w:ascii="Arial" w:hAnsi="Arial" w:cs="Arial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65AA"/>
    <w:rPr>
      <w:rFonts w:ascii="Arial" w:eastAsiaTheme="minorEastAsia" w:hAnsi="Arial" w:cs="Arial"/>
      <w:sz w:val="19"/>
      <w:szCs w:val="19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65AA"/>
    <w:rPr>
      <w:rFonts w:eastAsiaTheme="minorEastAsia"/>
      <w:b/>
      <w:bCs/>
      <w:sz w:val="28"/>
      <w:szCs w:val="28"/>
      <w:lang w:eastAsia="it-IT"/>
    </w:rPr>
  </w:style>
  <w:style w:type="table" w:styleId="Grigliatabella">
    <w:name w:val="Table Grid"/>
    <w:basedOn w:val="Tabellanormale"/>
    <w:uiPriority w:val="39"/>
    <w:rsid w:val="001A65AA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C85C66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3A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3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egal@pec.eliobardelli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</dc:creator>
  <cp:keywords/>
  <dc:description/>
  <cp:lastModifiedBy>TEX</cp:lastModifiedBy>
  <cp:revision>14</cp:revision>
  <dcterms:created xsi:type="dcterms:W3CDTF">2018-11-15T07:36:00Z</dcterms:created>
  <dcterms:modified xsi:type="dcterms:W3CDTF">2018-11-23T08:22:00Z</dcterms:modified>
</cp:coreProperties>
</file>